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1"/>
        <w:gridCol w:w="15"/>
        <w:gridCol w:w="119"/>
        <w:gridCol w:w="3855"/>
        <w:gridCol w:w="1679"/>
        <w:gridCol w:w="269"/>
        <w:gridCol w:w="427"/>
        <w:gridCol w:w="382"/>
        <w:gridCol w:w="2625"/>
        <w:gridCol w:w="674"/>
        <w:gridCol w:w="477"/>
      </w:tblGrid>
      <w:tr w:rsidR="00C9504A" w14:paraId="7BC51AC1" w14:textId="77777777" w:rsidTr="00C9504A">
        <w:tc>
          <w:tcPr>
            <w:tcW w:w="811" w:type="dxa"/>
          </w:tcPr>
          <w:p w14:paraId="2A53541C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59CE87FE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  <w:gridSpan w:val="8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shd w:val="clear" w:color="auto" w:fill="D3D3D3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92"/>
              <w:gridCol w:w="7537"/>
              <w:gridCol w:w="1383"/>
            </w:tblGrid>
            <w:tr w:rsidR="008F76C1" w14:paraId="128F11AB" w14:textId="77777777">
              <w:trPr>
                <w:trHeight w:val="273"/>
              </w:trPr>
              <w:tc>
                <w:tcPr>
                  <w:tcW w:w="1095" w:type="dxa"/>
                  <w:tcBorders>
                    <w:top w:val="single" w:sz="7" w:space="0" w:color="000000"/>
                    <w:left w:val="single" w:sz="7" w:space="0" w:color="000000"/>
                  </w:tcBorders>
                  <w:shd w:val="clear" w:color="auto" w:fill="D3D3D3"/>
                </w:tcPr>
                <w:p w14:paraId="63440299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552" w:type="dxa"/>
                  <w:tcBorders>
                    <w:top w:val="single" w:sz="7" w:space="0" w:color="000000"/>
                  </w:tcBorders>
                  <w:shd w:val="clear" w:color="auto" w:fill="D3D3D3"/>
                </w:tcPr>
                <w:p w14:paraId="432493EE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87" w:type="dxa"/>
                  <w:tcBorders>
                    <w:top w:val="single" w:sz="7" w:space="0" w:color="000000"/>
                    <w:right w:val="single" w:sz="7" w:space="0" w:color="000000"/>
                  </w:tcBorders>
                  <w:shd w:val="clear" w:color="auto" w:fill="D3D3D3"/>
                </w:tcPr>
                <w:p w14:paraId="6D4BDDF6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F76C1" w14:paraId="6982CFB4" w14:textId="77777777">
              <w:trPr>
                <w:trHeight w:val="580"/>
              </w:trPr>
              <w:tc>
                <w:tcPr>
                  <w:tcW w:w="1095" w:type="dxa"/>
                  <w:tcBorders>
                    <w:left w:val="single" w:sz="7" w:space="0" w:color="000000"/>
                  </w:tcBorders>
                  <w:shd w:val="clear" w:color="auto" w:fill="D3D3D3"/>
                </w:tcPr>
                <w:p w14:paraId="15A584CC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552" w:type="dxa"/>
                  <w:shd w:val="clear" w:color="auto" w:fill="D3D3D3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537"/>
                  </w:tblGrid>
                  <w:tr w:rsidR="008F76C1" w14:paraId="71ACD1F1" w14:textId="77777777">
                    <w:trPr>
                      <w:trHeight w:val="502"/>
                    </w:trPr>
                    <w:tc>
                      <w:tcPr>
                        <w:tcW w:w="75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9E43804" w14:textId="77777777" w:rsidR="008F76C1" w:rsidRDefault="00C9504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SKIEROWANIE NA WYKONANIE BADAŃ KIEROWCY LUB</w:t>
                        </w:r>
                      </w:p>
                      <w:p w14:paraId="1345A3E2" w14:textId="77777777" w:rsidR="008F76C1" w:rsidRDefault="00C9504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OSOBY KIERUJĄCEJ POJAZDEM SŁUŻBOWYM UPRZYWILEJOWANYM</w:t>
                        </w:r>
                      </w:p>
                    </w:tc>
                  </w:tr>
                </w:tbl>
                <w:p w14:paraId="0DFEF746" w14:textId="77777777" w:rsidR="008F76C1" w:rsidRDefault="008F76C1">
                  <w:pPr>
                    <w:spacing w:after="0" w:line="240" w:lineRule="auto"/>
                  </w:pPr>
                </w:p>
              </w:tc>
              <w:tc>
                <w:tcPr>
                  <w:tcW w:w="1387" w:type="dxa"/>
                  <w:tcBorders>
                    <w:right w:val="single" w:sz="7" w:space="0" w:color="000000"/>
                  </w:tcBorders>
                  <w:shd w:val="clear" w:color="auto" w:fill="D3D3D3"/>
                </w:tcPr>
                <w:p w14:paraId="0961017D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F76C1" w14:paraId="6C0FFFD7" w14:textId="77777777">
              <w:trPr>
                <w:trHeight w:val="226"/>
              </w:trPr>
              <w:tc>
                <w:tcPr>
                  <w:tcW w:w="1095" w:type="dxa"/>
                  <w:tcBorders>
                    <w:left w:val="single" w:sz="7" w:space="0" w:color="000000"/>
                    <w:bottom w:val="single" w:sz="7" w:space="0" w:color="000000"/>
                  </w:tcBorders>
                  <w:shd w:val="clear" w:color="auto" w:fill="D3D3D3"/>
                </w:tcPr>
                <w:p w14:paraId="5A672E8A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552" w:type="dxa"/>
                  <w:tcBorders>
                    <w:bottom w:val="single" w:sz="7" w:space="0" w:color="000000"/>
                  </w:tcBorders>
                  <w:shd w:val="clear" w:color="auto" w:fill="D3D3D3"/>
                </w:tcPr>
                <w:p w14:paraId="43715187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87" w:type="dxa"/>
                  <w:tcBorders>
                    <w:bottom w:val="single" w:sz="7" w:space="0" w:color="000000"/>
                    <w:right w:val="single" w:sz="7" w:space="0" w:color="000000"/>
                  </w:tcBorders>
                  <w:shd w:val="clear" w:color="auto" w:fill="D3D3D3"/>
                </w:tcPr>
                <w:p w14:paraId="6D51895F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3CD6BE89" w14:textId="77777777" w:rsidR="008F76C1" w:rsidRDefault="008F76C1">
            <w:pPr>
              <w:spacing w:after="0" w:line="240" w:lineRule="auto"/>
            </w:pPr>
          </w:p>
        </w:tc>
        <w:tc>
          <w:tcPr>
            <w:tcW w:w="477" w:type="dxa"/>
          </w:tcPr>
          <w:p w14:paraId="1558691C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8F76C1" w14:paraId="395314EB" w14:textId="77777777">
        <w:trPr>
          <w:trHeight w:val="258"/>
        </w:trPr>
        <w:tc>
          <w:tcPr>
            <w:tcW w:w="811" w:type="dxa"/>
          </w:tcPr>
          <w:p w14:paraId="53A0582C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496365C7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05445C50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2A961473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5A9B39C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10042B09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0AF3C466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44C24583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6BF17EDD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674" w:type="dxa"/>
          </w:tcPr>
          <w:p w14:paraId="2A9CE10B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5F72271B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C9504A" w14:paraId="1D25B5B2" w14:textId="77777777" w:rsidTr="00C9504A">
        <w:trPr>
          <w:trHeight w:val="569"/>
        </w:trPr>
        <w:tc>
          <w:tcPr>
            <w:tcW w:w="811" w:type="dxa"/>
          </w:tcPr>
          <w:p w14:paraId="43565A9B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2DEC0FA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956"/>
            </w:tblGrid>
            <w:tr w:rsidR="008F76C1" w14:paraId="4A67A441" w14:textId="77777777">
              <w:trPr>
                <w:trHeight w:val="1451"/>
              </w:trPr>
              <w:tc>
                <w:tcPr>
                  <w:tcW w:w="397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69E1A67" w14:textId="77777777" w:rsidR="008F76C1" w:rsidRDefault="00C950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PŁATNIK: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KOMENDA WOJEWÓDZKA POLICJI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W OLSZTYNIE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ul. Partyzantów 6/8, 10-521 Olsztyn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PKD: 84.24.Z, REGON: 510064784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>NIP: 739-020-66-11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(oznaczenie pracodawcy)</w:t>
                  </w:r>
                </w:p>
              </w:tc>
            </w:tr>
          </w:tbl>
          <w:p w14:paraId="05152C5B" w14:textId="77777777" w:rsidR="008F76C1" w:rsidRDefault="008F76C1">
            <w:pPr>
              <w:spacing w:after="0" w:line="240" w:lineRule="auto"/>
            </w:pPr>
          </w:p>
        </w:tc>
        <w:tc>
          <w:tcPr>
            <w:tcW w:w="1679" w:type="dxa"/>
          </w:tcPr>
          <w:p w14:paraId="18535143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4F6145A4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61B9774C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23228CD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25"/>
            </w:tblGrid>
            <w:tr w:rsidR="008F76C1" w14:paraId="266F886E" w14:textId="77777777">
              <w:trPr>
                <w:trHeight w:val="491"/>
              </w:trPr>
              <w:tc>
                <w:tcPr>
                  <w:tcW w:w="262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818245" w14:textId="77777777" w:rsidR="008F76C1" w:rsidRDefault="00C950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.........................</w:t>
                  </w:r>
                  <w:r>
                    <w:rPr>
                      <w:rFonts w:ascii="Arial" w:eastAsia="Arial" w:hAnsi="Arial"/>
                      <w:color w:val="000000"/>
                    </w:rPr>
                    <w:t xml:space="preserve"> 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(data rejestracji)</w:t>
                  </w:r>
                </w:p>
              </w:tc>
            </w:tr>
          </w:tbl>
          <w:p w14:paraId="1FD1A513" w14:textId="77777777" w:rsidR="008F76C1" w:rsidRDefault="008F76C1">
            <w:pPr>
              <w:spacing w:after="0" w:line="240" w:lineRule="auto"/>
            </w:pPr>
          </w:p>
        </w:tc>
        <w:tc>
          <w:tcPr>
            <w:tcW w:w="674" w:type="dxa"/>
          </w:tcPr>
          <w:p w14:paraId="48B69DD2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20D16BEA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C9504A" w14:paraId="2E110668" w14:textId="77777777" w:rsidTr="00C9504A">
        <w:trPr>
          <w:trHeight w:val="320"/>
        </w:trPr>
        <w:tc>
          <w:tcPr>
            <w:tcW w:w="811" w:type="dxa"/>
          </w:tcPr>
          <w:p w14:paraId="4AB81E4B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46EF8AB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  <w:gridSpan w:val="2"/>
            <w:vMerge/>
          </w:tcPr>
          <w:p w14:paraId="00466E4C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2902199A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509CE111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2D733347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3782E610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33C0C14A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674" w:type="dxa"/>
          </w:tcPr>
          <w:p w14:paraId="04C406AF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6F411008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C9504A" w14:paraId="24E03E12" w14:textId="77777777" w:rsidTr="00C9504A">
        <w:trPr>
          <w:trHeight w:val="639"/>
        </w:trPr>
        <w:tc>
          <w:tcPr>
            <w:tcW w:w="811" w:type="dxa"/>
          </w:tcPr>
          <w:p w14:paraId="5E2F953A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627CBCEB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  <w:gridSpan w:val="2"/>
            <w:vMerge/>
          </w:tcPr>
          <w:p w14:paraId="66685DF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4CE970FF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703"/>
            </w:tblGrid>
            <w:tr w:rsidR="008F76C1" w14:paraId="5B865FAE" w14:textId="77777777">
              <w:trPr>
                <w:trHeight w:val="561"/>
              </w:trPr>
              <w:tc>
                <w:tcPr>
                  <w:tcW w:w="370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A0BD2E" w14:textId="77777777" w:rsidR="008F76C1" w:rsidRDefault="00C950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</w:rPr>
                    <w:t>Badanie należy wykonać w terminie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  <w:t xml:space="preserve">do dnia: </w:t>
                  </w:r>
                  <w:r>
                    <w:rPr>
                      <w:rFonts w:ascii="Arial" w:eastAsia="Arial" w:hAnsi="Arial"/>
                      <w:b/>
                      <w:color w:val="000000"/>
                    </w:rPr>
                    <w:t>.................. r.</w:t>
                  </w:r>
                </w:p>
              </w:tc>
            </w:tr>
          </w:tbl>
          <w:p w14:paraId="4D118B79" w14:textId="77777777" w:rsidR="008F76C1" w:rsidRDefault="008F76C1">
            <w:pPr>
              <w:spacing w:after="0" w:line="240" w:lineRule="auto"/>
            </w:pPr>
          </w:p>
        </w:tc>
        <w:tc>
          <w:tcPr>
            <w:tcW w:w="674" w:type="dxa"/>
          </w:tcPr>
          <w:p w14:paraId="35208510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3B9D8410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8F76C1" w14:paraId="6666DCA7" w14:textId="77777777">
        <w:trPr>
          <w:trHeight w:val="880"/>
        </w:trPr>
        <w:tc>
          <w:tcPr>
            <w:tcW w:w="811" w:type="dxa"/>
          </w:tcPr>
          <w:p w14:paraId="49B9ED5D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CD3E4CB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67FD420B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79DB9B66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78E59E79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1BFD8311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6799E76F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16507960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284D0881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674" w:type="dxa"/>
          </w:tcPr>
          <w:p w14:paraId="2E4C1248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376630B2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C9504A" w14:paraId="098741DA" w14:textId="77777777" w:rsidTr="00C9504A">
        <w:trPr>
          <w:trHeight w:val="229"/>
        </w:trPr>
        <w:tc>
          <w:tcPr>
            <w:tcW w:w="811" w:type="dxa"/>
          </w:tcPr>
          <w:p w14:paraId="132BD128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303A0E2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0D3FBE2B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616F36B6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0292BBB6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5237F58E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47D42A8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31700A4E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  <w:gridSpan w:val="2"/>
            <w:vMerge w:val="restart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299"/>
            </w:tblGrid>
            <w:tr w:rsidR="008F76C1" w14:paraId="16B0E210" w14:textId="77777777">
              <w:trPr>
                <w:trHeight w:val="491"/>
              </w:trPr>
              <w:tc>
                <w:tcPr>
                  <w:tcW w:w="329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4831F2" w14:textId="77777777" w:rsidR="008F76C1" w:rsidRDefault="00C950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............................................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(pieczęć i podpis lekarza)</w:t>
                  </w:r>
                </w:p>
              </w:tc>
            </w:tr>
          </w:tbl>
          <w:p w14:paraId="1ADD4ECA" w14:textId="77777777" w:rsidR="008F76C1" w:rsidRDefault="008F76C1">
            <w:pPr>
              <w:spacing w:after="0" w:line="240" w:lineRule="auto"/>
            </w:pPr>
          </w:p>
        </w:tc>
        <w:tc>
          <w:tcPr>
            <w:tcW w:w="477" w:type="dxa"/>
          </w:tcPr>
          <w:p w14:paraId="37246018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C9504A" w14:paraId="5747FC86" w14:textId="77777777" w:rsidTr="00C9504A">
        <w:trPr>
          <w:trHeight w:val="340"/>
        </w:trPr>
        <w:tc>
          <w:tcPr>
            <w:tcW w:w="811" w:type="dxa"/>
          </w:tcPr>
          <w:p w14:paraId="24F60676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D62B489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1EB4B32E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0"/>
            </w:tblGrid>
            <w:tr w:rsidR="008F76C1" w14:paraId="6B621F41" w14:textId="77777777">
              <w:trPr>
                <w:trHeight w:val="262"/>
              </w:trPr>
              <w:tc>
                <w:tcPr>
                  <w:tcW w:w="623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4AA329" w14:textId="77777777" w:rsidR="008F76C1" w:rsidRDefault="00C9504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</w:rPr>
                    <w:t>SKIEROWANIE NR ........./........../.......... rok</w:t>
                  </w:r>
                </w:p>
              </w:tc>
            </w:tr>
          </w:tbl>
          <w:p w14:paraId="2E55E5C5" w14:textId="77777777" w:rsidR="008F76C1" w:rsidRDefault="008F76C1">
            <w:pPr>
              <w:spacing w:after="0" w:line="240" w:lineRule="auto"/>
            </w:pPr>
          </w:p>
        </w:tc>
        <w:tc>
          <w:tcPr>
            <w:tcW w:w="382" w:type="dxa"/>
          </w:tcPr>
          <w:p w14:paraId="305C726F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  <w:gridSpan w:val="2"/>
            <w:vMerge/>
          </w:tcPr>
          <w:p w14:paraId="659EEB2E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1CB14244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8F76C1" w14:paraId="42A3EDFD" w14:textId="77777777">
        <w:trPr>
          <w:trHeight w:val="100"/>
        </w:trPr>
        <w:tc>
          <w:tcPr>
            <w:tcW w:w="811" w:type="dxa"/>
          </w:tcPr>
          <w:p w14:paraId="7FAF8801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0C017AB7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2FCD64C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759FAC6F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09A71A7C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6AAFB9C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7276B9A4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4FBCCB2D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18CB6E44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674" w:type="dxa"/>
          </w:tcPr>
          <w:p w14:paraId="4F51F647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1661D7E3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C9504A" w14:paraId="4261D86A" w14:textId="77777777" w:rsidTr="00C9504A">
        <w:tc>
          <w:tcPr>
            <w:tcW w:w="811" w:type="dxa"/>
          </w:tcPr>
          <w:p w14:paraId="25EDEA8A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  <w:gridSpan w:val="9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5"/>
              <w:gridCol w:w="6387"/>
              <w:gridCol w:w="3296"/>
              <w:gridCol w:w="209"/>
            </w:tblGrid>
            <w:tr w:rsidR="008F76C1" w14:paraId="7CAE6989" w14:textId="77777777">
              <w:trPr>
                <w:trHeight w:val="164"/>
              </w:trPr>
              <w:tc>
                <w:tcPr>
                  <w:tcW w:w="135" w:type="dxa"/>
                  <w:tcBorders>
                    <w:top w:val="single" w:sz="7" w:space="0" w:color="000000"/>
                    <w:left w:val="single" w:sz="7" w:space="0" w:color="000000"/>
                  </w:tcBorders>
                </w:tcPr>
                <w:p w14:paraId="334B6BA1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  <w:tcBorders>
                    <w:top w:val="single" w:sz="7" w:space="0" w:color="000000"/>
                  </w:tcBorders>
                </w:tcPr>
                <w:p w14:paraId="6F6CBB81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9" w:type="dxa"/>
                  <w:tcBorders>
                    <w:top w:val="single" w:sz="7" w:space="0" w:color="000000"/>
                  </w:tcBorders>
                </w:tcPr>
                <w:p w14:paraId="396230A9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top w:val="single" w:sz="7" w:space="0" w:color="000000"/>
                    <w:right w:val="single" w:sz="7" w:space="0" w:color="000000"/>
                  </w:tcBorders>
                </w:tcPr>
                <w:p w14:paraId="06F19359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C9504A" w14:paraId="6D3480DA" w14:textId="77777777" w:rsidTr="00C9504A">
              <w:trPr>
                <w:trHeight w:val="5400"/>
              </w:trPr>
              <w:tc>
                <w:tcPr>
                  <w:tcW w:w="135" w:type="dxa"/>
                  <w:tcBorders>
                    <w:left w:val="single" w:sz="7" w:space="0" w:color="000000"/>
                  </w:tcBorders>
                </w:tcPr>
                <w:p w14:paraId="4A13B36A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  <w:gridSpan w:val="2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683"/>
                  </w:tblGrid>
                  <w:tr w:rsidR="008F76C1" w14:paraId="2A3FA5AB" w14:textId="77777777">
                    <w:trPr>
                      <w:trHeight w:val="5322"/>
                    </w:trPr>
                    <w:tc>
                      <w:tcPr>
                        <w:tcW w:w="97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0D6D314" w14:textId="77777777" w:rsidR="008F76C1" w:rsidRDefault="00C9504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prawo jazdy kategorii: </w:t>
                        </w:r>
                      </w:p>
                      <w:p w14:paraId="7C6CA3D8" w14:textId="77777777" w:rsidR="008F76C1" w:rsidRDefault="008F76C1">
                        <w:pPr>
                          <w:spacing w:after="0" w:line="240" w:lineRule="auto"/>
                          <w:jc w:val="center"/>
                        </w:pPr>
                      </w:p>
                      <w:p w14:paraId="6ED67FCA" w14:textId="77777777" w:rsidR="008F76C1" w:rsidRDefault="00C9504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Nazwisko i imię: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                            </w:t>
                        </w: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Identyfikator kadrowy: </w:t>
                        </w:r>
                      </w:p>
                      <w:p w14:paraId="35F15EFF" w14:textId="77777777" w:rsidR="008F76C1" w:rsidRDefault="008F76C1">
                        <w:pPr>
                          <w:spacing w:after="0" w:line="240" w:lineRule="auto"/>
                        </w:pPr>
                      </w:p>
                      <w:p w14:paraId="07D624CC" w14:textId="77777777" w:rsidR="008F76C1" w:rsidRDefault="00C9504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PESEL: </w:t>
                        </w:r>
                      </w:p>
                      <w:p w14:paraId="3D4E5683" w14:textId="77777777" w:rsidR="008F76C1" w:rsidRDefault="008F76C1">
                        <w:pPr>
                          <w:spacing w:after="0" w:line="240" w:lineRule="auto"/>
                        </w:pPr>
                      </w:p>
                      <w:p w14:paraId="0159C678" w14:textId="77777777" w:rsidR="008F76C1" w:rsidRDefault="00C9504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Data urodzenia: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   </w:t>
                        </w:r>
                      </w:p>
                      <w:p w14:paraId="6C1FAC21" w14:textId="77777777" w:rsidR="008F76C1" w:rsidRDefault="00C9504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Komórka organizacyjna: </w:t>
                        </w:r>
                      </w:p>
                      <w:p w14:paraId="161B5338" w14:textId="77777777" w:rsidR="008F76C1" w:rsidRDefault="008F76C1">
                        <w:pPr>
                          <w:spacing w:after="0" w:line="240" w:lineRule="auto"/>
                        </w:pPr>
                      </w:p>
                      <w:p w14:paraId="315459A5" w14:textId="77777777" w:rsidR="008F76C1" w:rsidRDefault="00C9504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Stanowisko:</w:t>
                        </w:r>
                      </w:p>
                      <w:p w14:paraId="0BFFE1AA" w14:textId="77777777" w:rsidR="008F76C1" w:rsidRDefault="008F76C1">
                        <w:pPr>
                          <w:spacing w:after="0" w:line="240" w:lineRule="auto"/>
                        </w:pPr>
                      </w:p>
                      <w:p w14:paraId="7280FE9C" w14:textId="77777777" w:rsidR="008F76C1" w:rsidRDefault="00C9504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Adres zamieszkania: </w:t>
                        </w:r>
                      </w:p>
                      <w:p w14:paraId="59B4AE4A" w14:textId="77777777" w:rsidR="008F76C1" w:rsidRDefault="008F76C1">
                        <w:pPr>
                          <w:spacing w:after="0" w:line="240" w:lineRule="auto"/>
                        </w:pPr>
                      </w:p>
                      <w:p w14:paraId="038F4466" w14:textId="77777777" w:rsidR="008F76C1" w:rsidRDefault="00C9504A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Skierowanie wystawiono w związku z: </w:t>
                        </w:r>
                      </w:p>
                    </w:tc>
                  </w:tr>
                </w:tbl>
                <w:p w14:paraId="66C355D4" w14:textId="77777777" w:rsidR="008F76C1" w:rsidRDefault="008F76C1">
                  <w:pPr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right w:val="single" w:sz="7" w:space="0" w:color="000000"/>
                  </w:tcBorders>
                </w:tcPr>
                <w:p w14:paraId="6EC09582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F76C1" w14:paraId="51A288D7" w14:textId="77777777">
              <w:trPr>
                <w:trHeight w:val="422"/>
              </w:trPr>
              <w:tc>
                <w:tcPr>
                  <w:tcW w:w="135" w:type="dxa"/>
                  <w:tcBorders>
                    <w:left w:val="single" w:sz="7" w:space="0" w:color="000000"/>
                  </w:tcBorders>
                </w:tcPr>
                <w:p w14:paraId="1240294E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</w:tcPr>
                <w:p w14:paraId="427D3D6C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9" w:type="dxa"/>
                </w:tcPr>
                <w:p w14:paraId="59AA38E4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right w:val="single" w:sz="7" w:space="0" w:color="000000"/>
                  </w:tcBorders>
                </w:tcPr>
                <w:p w14:paraId="725568CE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F76C1" w14:paraId="708840ED" w14:textId="77777777">
              <w:trPr>
                <w:trHeight w:val="689"/>
              </w:trPr>
              <w:tc>
                <w:tcPr>
                  <w:tcW w:w="135" w:type="dxa"/>
                  <w:tcBorders>
                    <w:left w:val="single" w:sz="7" w:space="0" w:color="000000"/>
                  </w:tcBorders>
                </w:tcPr>
                <w:p w14:paraId="6368906C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</w:tcPr>
                <w:p w14:paraId="3D7963CA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9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296"/>
                  </w:tblGrid>
                  <w:tr w:rsidR="008F76C1" w14:paraId="7D6C9DF7" w14:textId="77777777">
                    <w:trPr>
                      <w:trHeight w:val="611"/>
                    </w:trPr>
                    <w:tc>
                      <w:tcPr>
                        <w:tcW w:w="32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4F60D14" w14:textId="77777777" w:rsidR="008F76C1" w:rsidRDefault="00C9504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......................................................</w:t>
                        </w: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br/>
                          <w:t>(pieczęć i podpis pracodawcy /</w:t>
                        </w:r>
                      </w:p>
                      <w:p w14:paraId="1E60AA29" w14:textId="77777777" w:rsidR="008F76C1" w:rsidRDefault="00C9504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color w:val="000000"/>
                            <w:sz w:val="14"/>
                          </w:rPr>
                          <w:t>osoby upoważnionej)</w:t>
                        </w:r>
                      </w:p>
                    </w:tc>
                  </w:tr>
                </w:tbl>
                <w:p w14:paraId="4AF4F9FA" w14:textId="77777777" w:rsidR="008F76C1" w:rsidRDefault="008F76C1">
                  <w:pPr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right w:val="single" w:sz="7" w:space="0" w:color="000000"/>
                  </w:tcBorders>
                </w:tcPr>
                <w:p w14:paraId="3326BF5E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</w:tr>
            <w:tr w:rsidR="008F76C1" w14:paraId="287FE8FB" w14:textId="77777777">
              <w:trPr>
                <w:trHeight w:val="192"/>
              </w:trPr>
              <w:tc>
                <w:tcPr>
                  <w:tcW w:w="135" w:type="dxa"/>
                  <w:tcBorders>
                    <w:left w:val="single" w:sz="7" w:space="0" w:color="000000"/>
                    <w:bottom w:val="single" w:sz="7" w:space="0" w:color="000000"/>
                  </w:tcBorders>
                </w:tcPr>
                <w:p w14:paraId="362FC4C0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6405" w:type="dxa"/>
                  <w:tcBorders>
                    <w:bottom w:val="single" w:sz="7" w:space="0" w:color="000000"/>
                  </w:tcBorders>
                </w:tcPr>
                <w:p w14:paraId="619BCEF1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9" w:type="dxa"/>
                  <w:tcBorders>
                    <w:bottom w:val="single" w:sz="7" w:space="0" w:color="000000"/>
                  </w:tcBorders>
                </w:tcPr>
                <w:p w14:paraId="315EE18C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10" w:type="dxa"/>
                  <w:tcBorders>
                    <w:bottom w:val="single" w:sz="7" w:space="0" w:color="000000"/>
                    <w:right w:val="single" w:sz="7" w:space="0" w:color="000000"/>
                  </w:tcBorders>
                </w:tcPr>
                <w:p w14:paraId="1FFF8437" w14:textId="77777777" w:rsidR="008F76C1" w:rsidRDefault="008F76C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E19A519" w14:textId="77777777" w:rsidR="008F76C1" w:rsidRDefault="008F76C1">
            <w:pPr>
              <w:spacing w:after="0" w:line="240" w:lineRule="auto"/>
            </w:pPr>
          </w:p>
        </w:tc>
        <w:tc>
          <w:tcPr>
            <w:tcW w:w="477" w:type="dxa"/>
          </w:tcPr>
          <w:p w14:paraId="48DF8799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8F76C1" w14:paraId="38F94622" w14:textId="77777777">
        <w:trPr>
          <w:trHeight w:val="1995"/>
        </w:trPr>
        <w:tc>
          <w:tcPr>
            <w:tcW w:w="811" w:type="dxa"/>
          </w:tcPr>
          <w:p w14:paraId="3EB84090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3D9196ED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1557C7EF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639DDA63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39CFFB81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7AF0612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72CBCE1C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0FAF0A2D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4926198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674" w:type="dxa"/>
          </w:tcPr>
          <w:p w14:paraId="55ADCD7F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07B1543C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C9504A" w14:paraId="5141CF7C" w14:textId="77777777" w:rsidTr="00C9504A">
        <w:trPr>
          <w:trHeight w:val="735"/>
        </w:trPr>
        <w:tc>
          <w:tcPr>
            <w:tcW w:w="811" w:type="dxa"/>
          </w:tcPr>
          <w:p w14:paraId="4E045301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16F1203D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3B6E7397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175540E0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3CA67CC2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5A0CFED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  <w:gridSpan w:val="4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108"/>
            </w:tblGrid>
            <w:tr w:rsidR="008F76C1" w14:paraId="501F9ED2" w14:textId="77777777">
              <w:trPr>
                <w:trHeight w:val="657"/>
              </w:trPr>
              <w:tc>
                <w:tcPr>
                  <w:tcW w:w="4109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9921D9" w14:textId="77777777" w:rsidR="008F76C1" w:rsidRDefault="00C950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</w:rPr>
                    <w:t>.................................................................</w:t>
                  </w:r>
                  <w:r>
                    <w:rPr>
                      <w:rFonts w:ascii="Arial" w:eastAsia="Arial" w:hAnsi="Arial"/>
                      <w:color w:val="000000"/>
                    </w:rPr>
                    <w:br/>
                  </w: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(pieczęć i podpis osoby upoważnionej</w:t>
                  </w:r>
                </w:p>
                <w:p w14:paraId="70B44DF5" w14:textId="77777777" w:rsidR="008F76C1" w:rsidRDefault="00C9504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4"/>
                    </w:rPr>
                    <w:t>do rejestracji skierowania)</w:t>
                  </w:r>
                </w:p>
              </w:tc>
            </w:tr>
          </w:tbl>
          <w:p w14:paraId="681CD101" w14:textId="77777777" w:rsidR="008F76C1" w:rsidRDefault="008F76C1">
            <w:pPr>
              <w:spacing w:after="0" w:line="240" w:lineRule="auto"/>
            </w:pPr>
          </w:p>
        </w:tc>
        <w:tc>
          <w:tcPr>
            <w:tcW w:w="477" w:type="dxa"/>
          </w:tcPr>
          <w:p w14:paraId="348AF0BA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  <w:tr w:rsidR="008F76C1" w14:paraId="10841792" w14:textId="77777777">
        <w:trPr>
          <w:trHeight w:val="133"/>
        </w:trPr>
        <w:tc>
          <w:tcPr>
            <w:tcW w:w="811" w:type="dxa"/>
          </w:tcPr>
          <w:p w14:paraId="64C19F90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5" w:type="dxa"/>
          </w:tcPr>
          <w:p w14:paraId="73133725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19" w:type="dxa"/>
          </w:tcPr>
          <w:p w14:paraId="43376C7E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55" w:type="dxa"/>
          </w:tcPr>
          <w:p w14:paraId="404A06E6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1679" w:type="dxa"/>
          </w:tcPr>
          <w:p w14:paraId="72F77952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9" w:type="dxa"/>
          </w:tcPr>
          <w:p w14:paraId="1AF641D7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27" w:type="dxa"/>
          </w:tcPr>
          <w:p w14:paraId="7448A31A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382" w:type="dxa"/>
          </w:tcPr>
          <w:p w14:paraId="21A62006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2625" w:type="dxa"/>
          </w:tcPr>
          <w:p w14:paraId="7D273827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674" w:type="dxa"/>
          </w:tcPr>
          <w:p w14:paraId="64A2364A" w14:textId="77777777" w:rsidR="008F76C1" w:rsidRDefault="008F76C1">
            <w:pPr>
              <w:pStyle w:val="EmptyCellLayoutStyle"/>
              <w:spacing w:after="0" w:line="240" w:lineRule="auto"/>
            </w:pPr>
          </w:p>
        </w:tc>
        <w:tc>
          <w:tcPr>
            <w:tcW w:w="477" w:type="dxa"/>
          </w:tcPr>
          <w:p w14:paraId="3E09941E" w14:textId="77777777" w:rsidR="008F76C1" w:rsidRDefault="008F76C1">
            <w:pPr>
              <w:pStyle w:val="EmptyCellLayoutStyle"/>
              <w:spacing w:after="0" w:line="240" w:lineRule="auto"/>
            </w:pPr>
          </w:p>
        </w:tc>
      </w:tr>
    </w:tbl>
    <w:p w14:paraId="3688F942" w14:textId="77777777" w:rsidR="008F76C1" w:rsidRDefault="008F76C1">
      <w:pPr>
        <w:spacing w:after="0" w:line="240" w:lineRule="auto"/>
      </w:pPr>
    </w:p>
    <w:sectPr w:rsidR="008F76C1" w:rsidSect="008F76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133" w:right="0" w:bottom="1133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74A1A" w14:textId="77777777" w:rsidR="00DF7C5D" w:rsidRDefault="00DF7C5D" w:rsidP="00DA3DD6">
      <w:pPr>
        <w:spacing w:after="0" w:line="240" w:lineRule="auto"/>
      </w:pPr>
      <w:r>
        <w:separator/>
      </w:r>
    </w:p>
  </w:endnote>
  <w:endnote w:type="continuationSeparator" w:id="0">
    <w:p w14:paraId="4B8CFBD4" w14:textId="77777777" w:rsidR="00DF7C5D" w:rsidRDefault="00DF7C5D" w:rsidP="00DA3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99836" w14:textId="77777777" w:rsidR="00DA3DD6" w:rsidRDefault="00DA3D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B1CEC" w14:textId="77777777" w:rsidR="00DA3DD6" w:rsidRDefault="00DA3D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25D6" w14:textId="77777777" w:rsidR="00DA3DD6" w:rsidRDefault="00DA3D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EF121" w14:textId="77777777" w:rsidR="00DF7C5D" w:rsidRDefault="00DF7C5D" w:rsidP="00DA3DD6">
      <w:pPr>
        <w:spacing w:after="0" w:line="240" w:lineRule="auto"/>
      </w:pPr>
      <w:r>
        <w:separator/>
      </w:r>
    </w:p>
  </w:footnote>
  <w:footnote w:type="continuationSeparator" w:id="0">
    <w:p w14:paraId="6C866E9D" w14:textId="77777777" w:rsidR="00DF7C5D" w:rsidRDefault="00DF7C5D" w:rsidP="00DA3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09F83" w14:textId="77777777" w:rsidR="00DA3DD6" w:rsidRDefault="00DA3D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73203" w14:textId="3C99F960" w:rsidR="00DA3DD6" w:rsidRDefault="00DA3DD6">
    <w:pPr>
      <w:pStyle w:val="Nagwek"/>
    </w:pPr>
  </w:p>
  <w:p w14:paraId="7A00BF59" w14:textId="291DB114" w:rsidR="00DA3DD6" w:rsidRDefault="00DA3DD6">
    <w:pPr>
      <w:pStyle w:val="Nagwek"/>
    </w:pPr>
  </w:p>
  <w:p w14:paraId="731F2341" w14:textId="7BDCF1B8" w:rsidR="00DA3DD6" w:rsidRPr="00DA3DD6" w:rsidRDefault="00DA3DD6">
    <w:pPr>
      <w:pStyle w:val="Nagwek"/>
      <w:rPr>
        <w:rFonts w:ascii="Arial" w:hAnsi="Arial" w:cs="Arial"/>
      </w:rPr>
    </w:pPr>
    <w:r>
      <w:tab/>
    </w:r>
    <w:r>
      <w:tab/>
    </w:r>
    <w:r w:rsidRPr="00DA3DD6">
      <w:rPr>
        <w:rFonts w:ascii="Arial" w:hAnsi="Arial" w:cs="Arial"/>
      </w:rPr>
      <w:t>Załącznik nr 8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56441" w14:textId="77777777" w:rsidR="00DA3DD6" w:rsidRDefault="00DA3D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76C1"/>
    <w:rsid w:val="005612C7"/>
    <w:rsid w:val="00697BCB"/>
    <w:rsid w:val="008F76C1"/>
    <w:rsid w:val="00C9504A"/>
    <w:rsid w:val="00DA3DD6"/>
    <w:rsid w:val="00D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D54E"/>
  <w15:docId w15:val="{CEE80524-82F3-4546-A06D-EB77DC8CF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7BC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EmptyCellLayoutStyle">
    <w:name w:val="EmptyCellLayoutStyle"/>
    <w:rsid w:val="008F76C1"/>
    <w:rPr>
      <w:sz w:val="2"/>
    </w:rPr>
  </w:style>
  <w:style w:type="paragraph" w:styleId="Nagwek">
    <w:name w:val="header"/>
    <w:basedOn w:val="Normalny"/>
    <w:link w:val="NagwekZnak"/>
    <w:uiPriority w:val="99"/>
    <w:unhideWhenUsed/>
    <w:rsid w:val="00DA3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3DD6"/>
  </w:style>
  <w:style w:type="paragraph" w:styleId="Stopka">
    <w:name w:val="footer"/>
    <w:basedOn w:val="Normalny"/>
    <w:link w:val="StopkaZnak"/>
    <w:uiPriority w:val="99"/>
    <w:unhideWhenUsed/>
    <w:rsid w:val="00DA3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3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160</Words>
  <Characters>960</Characters>
  <Application>Microsoft Office Word</Application>
  <DocSecurity>0</DocSecurity>
  <Lines>8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SkierowaniePojazdy</dc:title>
  <dc:creator/>
  <dc:description/>
  <cp:lastModifiedBy>871296</cp:lastModifiedBy>
  <cp:revision>4</cp:revision>
  <dcterms:created xsi:type="dcterms:W3CDTF">2020-01-30T13:14:00Z</dcterms:created>
  <dcterms:modified xsi:type="dcterms:W3CDTF">2025-04-22T10:31:00Z</dcterms:modified>
</cp:coreProperties>
</file>